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621F4" w14:textId="77777777" w:rsidR="001F5AD6" w:rsidRDefault="001F5AD6">
      <w:r>
        <w:separator/>
      </w:r>
    </w:p>
  </w:endnote>
  <w:endnote w:type="continuationSeparator" w:id="0">
    <w:p w14:paraId="06A474BB" w14:textId="77777777" w:rsidR="001F5AD6" w:rsidRDefault="001F5AD6">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71165A7E" w:rsidR="00B638B5" w:rsidRPr="00DD4BCA" w:rsidRDefault="00B638B5" w:rsidP="00B638B5">
    <w:pPr>
      <w:pStyle w:val="Fuzeile"/>
      <w:tabs>
        <w:tab w:val="clear" w:pos="8504"/>
        <w:tab w:val="center" w:pos="4536"/>
        <w:tab w:val="right" w:pos="9354"/>
      </w:tabs>
      <w:jc w:val="right"/>
      <w:rPr>
        <w:rFonts w:cs="Arial"/>
        <w:noProof/>
        <w:sz w:val="18"/>
        <w:szCs w:val="18"/>
      </w:rPr>
    </w:pPr>
    <w:r w:rsidRPr="00BD2F98">
      <w:rPr>
        <w:rFonts w:cs="Arial"/>
        <w:sz w:val="18"/>
        <w:szCs w:val="18"/>
      </w:rPr>
      <w:t xml:space="preserve">Stand: </w:t>
    </w:r>
    <w:r w:rsidR="00247719">
      <w:rPr>
        <w:rFonts w:cs="Arial"/>
        <w:sz w:val="18"/>
        <w:szCs w:val="18"/>
      </w:rPr>
      <w:t>07.07.2026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41CAE" w14:textId="77777777" w:rsidR="001F5AD6" w:rsidRDefault="001F5AD6">
      <w:r>
        <w:separator/>
      </w:r>
    </w:p>
  </w:footnote>
  <w:footnote w:type="continuationSeparator" w:id="0">
    <w:p w14:paraId="15F0675D" w14:textId="77777777" w:rsidR="001F5AD6" w:rsidRDefault="001F5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7318D" w14:textId="77777777" w:rsidR="00247719" w:rsidRPr="0015405D" w:rsidRDefault="00247719" w:rsidP="00247719">
    <w:pPr>
      <w:pStyle w:val="Kopfzeile"/>
      <w:tabs>
        <w:tab w:val="clear" w:pos="9071"/>
        <w:tab w:val="right" w:pos="8646"/>
      </w:tabs>
      <w:rPr>
        <w:rFonts w:cs="Arial"/>
        <w:sz w:val="18"/>
      </w:rPr>
    </w:pPr>
    <w:r w:rsidRPr="00DE71F5">
      <w:rPr>
        <w:rFonts w:cs="Arial"/>
        <w:sz w:val="18"/>
      </w:rPr>
      <w:t xml:space="preserve">Auftraggeber: </w:t>
    </w:r>
    <w:r w:rsidRPr="0015405D">
      <w:rPr>
        <w:rFonts w:cs="Arial"/>
        <w:sz w:val="18"/>
      </w:rPr>
      <w:t>Bäder, Sport und Freizeit Salzgitter GmbH</w:t>
    </w:r>
  </w:p>
  <w:p w14:paraId="5414CCDB" w14:textId="77777777" w:rsidR="00247719" w:rsidRPr="0015405D" w:rsidRDefault="00247719" w:rsidP="00247719">
    <w:pPr>
      <w:pStyle w:val="Kopfzeile"/>
      <w:tabs>
        <w:tab w:val="clear" w:pos="9071"/>
        <w:tab w:val="right" w:pos="8646"/>
      </w:tabs>
      <w:rPr>
        <w:rFonts w:cs="Arial"/>
        <w:sz w:val="18"/>
      </w:rPr>
    </w:pPr>
    <w:r w:rsidRPr="0015405D">
      <w:rPr>
        <w:rFonts w:cs="Arial"/>
        <w:sz w:val="18"/>
        <w:lang w:val="x-none"/>
      </w:rPr>
      <w:t xml:space="preserve">Projekt: </w:t>
    </w:r>
    <w:r w:rsidRPr="0015405D">
      <w:rPr>
        <w:rFonts w:cs="Arial"/>
        <w:sz w:val="18"/>
      </w:rPr>
      <w:t>Sanierung und Modernisierung des Thermalsolbades in Salzgitter-Bad</w:t>
    </w:r>
  </w:p>
  <w:p w14:paraId="3D03D735" w14:textId="77777777" w:rsidR="00247719" w:rsidRPr="00DE71F5" w:rsidRDefault="00247719" w:rsidP="00247719">
    <w:pPr>
      <w:pStyle w:val="Kopfzeile"/>
      <w:tabs>
        <w:tab w:val="clear" w:pos="9071"/>
        <w:tab w:val="right" w:pos="8646"/>
      </w:tabs>
      <w:rPr>
        <w:rFonts w:cs="Arial"/>
        <w:sz w:val="18"/>
      </w:rPr>
    </w:pPr>
    <w:r w:rsidRPr="00204703">
      <w:rPr>
        <w:rFonts w:cs="Arial"/>
        <w:sz w:val="18"/>
      </w:rPr>
      <w:t>Los 1 – Objektplanung Gebäude und Innenräume</w:t>
    </w:r>
    <w:r>
      <w:rPr>
        <w:rFonts w:cs="Arial"/>
        <w:sz w:val="18"/>
      </w:rPr>
      <w:t xml:space="preserve"> und Freianlagen</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JI043OqFW+x9egPWNTxQxY3k61hyX+o9sYaFuCpvHnQrXMayPFRqOErF6T2N3GGYlXa5kZlxI5TdnaRCt+d+eQ==" w:salt="SFwf7aZaKLY3rfvLYEn3J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317B"/>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5AD6"/>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719"/>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362C4"/>
    <w:rsid w:val="00343CEF"/>
    <w:rsid w:val="003455C1"/>
    <w:rsid w:val="00347016"/>
    <w:rsid w:val="003534A0"/>
    <w:rsid w:val="00354F00"/>
    <w:rsid w:val="00362D3B"/>
    <w:rsid w:val="00362DCC"/>
    <w:rsid w:val="00364438"/>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25AD"/>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0B6B"/>
    <w:rsid w:val="00BA1608"/>
    <w:rsid w:val="00BA468A"/>
    <w:rsid w:val="00BB72B9"/>
    <w:rsid w:val="00BD2815"/>
    <w:rsid w:val="00BD2F05"/>
    <w:rsid w:val="00BD2F98"/>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429E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9</cp:revision>
  <cp:lastPrinted>2017-06-12T10:10:00Z</cp:lastPrinted>
  <dcterms:created xsi:type="dcterms:W3CDTF">2022-11-01T16:21:00Z</dcterms:created>
  <dcterms:modified xsi:type="dcterms:W3CDTF">2026-07-07T09:34:00Z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